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DBACAE" w14:textId="77777777" w:rsidR="00C564C0" w:rsidRDefault="00C564C0" w:rsidP="00C564C0">
      <w:pPr>
        <w:jc w:val="center"/>
        <w:rPr>
          <w:b/>
          <w:sz w:val="34"/>
        </w:rPr>
      </w:pPr>
      <w:bookmarkStart w:id="0" w:name="_GoBack"/>
      <w:bookmarkEnd w:id="0"/>
    </w:p>
    <w:p w14:paraId="2C7C89A5" w14:textId="77777777" w:rsidR="00C564C0" w:rsidRDefault="00C564C0" w:rsidP="00C564C0">
      <w:pPr>
        <w:jc w:val="center"/>
        <w:rPr>
          <w:b/>
          <w:sz w:val="34"/>
        </w:rPr>
      </w:pPr>
    </w:p>
    <w:p w14:paraId="40B95123" w14:textId="77777777" w:rsidR="00C564C0" w:rsidRDefault="00C564C0" w:rsidP="00C564C0">
      <w:pPr>
        <w:jc w:val="center"/>
        <w:rPr>
          <w:b/>
          <w:sz w:val="34"/>
        </w:rPr>
      </w:pPr>
    </w:p>
    <w:p w14:paraId="206A8F86" w14:textId="77777777" w:rsidR="00C564C0" w:rsidRDefault="00C564C0" w:rsidP="00C564C0">
      <w:pPr>
        <w:jc w:val="center"/>
        <w:rPr>
          <w:b/>
          <w:sz w:val="34"/>
        </w:rPr>
      </w:pPr>
    </w:p>
    <w:p w14:paraId="3310B90F" w14:textId="77777777" w:rsidR="00C564C0" w:rsidRDefault="00C564C0" w:rsidP="00C564C0">
      <w:pPr>
        <w:jc w:val="center"/>
        <w:rPr>
          <w:b/>
          <w:sz w:val="34"/>
        </w:rPr>
      </w:pPr>
    </w:p>
    <w:p w14:paraId="239842D4" w14:textId="77777777" w:rsidR="00C564C0" w:rsidRDefault="00C564C0" w:rsidP="00C564C0">
      <w:pPr>
        <w:jc w:val="center"/>
        <w:rPr>
          <w:b/>
          <w:sz w:val="34"/>
        </w:rPr>
      </w:pPr>
    </w:p>
    <w:p w14:paraId="23487258" w14:textId="77777777" w:rsidR="00C564C0" w:rsidRDefault="00C564C0" w:rsidP="00C564C0">
      <w:pPr>
        <w:jc w:val="center"/>
        <w:rPr>
          <w:b/>
          <w:sz w:val="34"/>
        </w:rPr>
      </w:pPr>
    </w:p>
    <w:p w14:paraId="2D575DB5" w14:textId="77777777" w:rsidR="00C564C0" w:rsidRPr="00C564C0" w:rsidRDefault="00C564C0" w:rsidP="00C564C0">
      <w:pPr>
        <w:jc w:val="center"/>
        <w:rPr>
          <w:b/>
          <w:sz w:val="50"/>
        </w:rPr>
      </w:pPr>
    </w:p>
    <w:p w14:paraId="0BB2A407" w14:textId="77777777" w:rsidR="00C564C0" w:rsidRPr="00C564C0" w:rsidRDefault="00C564C0" w:rsidP="00C564C0">
      <w:pPr>
        <w:jc w:val="center"/>
        <w:rPr>
          <w:rFonts w:ascii="Arial" w:hAnsi="Arial" w:cs="Arial"/>
          <w:b/>
          <w:sz w:val="48"/>
        </w:rPr>
      </w:pPr>
    </w:p>
    <w:p w14:paraId="5F4B47A7" w14:textId="77777777" w:rsidR="006B7E40" w:rsidRPr="00ED5479" w:rsidRDefault="00C564C0" w:rsidP="00C564C0">
      <w:pPr>
        <w:jc w:val="center"/>
        <w:rPr>
          <w:rFonts w:ascii="Verdana" w:hAnsi="Verdana" w:cs="Arial"/>
          <w:b/>
          <w:sz w:val="40"/>
          <w:szCs w:val="40"/>
        </w:rPr>
      </w:pPr>
      <w:r w:rsidRPr="00ED5479">
        <w:rPr>
          <w:rFonts w:ascii="Verdana" w:hAnsi="Verdana" w:cs="Arial"/>
          <w:b/>
          <w:sz w:val="40"/>
          <w:szCs w:val="40"/>
        </w:rPr>
        <w:t>APPENDIX-</w:t>
      </w:r>
      <w:r w:rsidR="001D3640" w:rsidRPr="00ED5479">
        <w:rPr>
          <w:rFonts w:ascii="Verdana" w:hAnsi="Verdana" w:cs="Arial"/>
          <w:b/>
          <w:sz w:val="40"/>
          <w:szCs w:val="40"/>
        </w:rPr>
        <w:t>B</w:t>
      </w:r>
    </w:p>
    <w:p w14:paraId="6608CAD3" w14:textId="77777777" w:rsidR="00C564C0" w:rsidRPr="00ED5479" w:rsidRDefault="00C564C0" w:rsidP="00C564C0">
      <w:pPr>
        <w:jc w:val="center"/>
        <w:rPr>
          <w:rFonts w:ascii="Verdana" w:hAnsi="Verdana" w:cs="Arial"/>
          <w:b/>
          <w:sz w:val="40"/>
          <w:szCs w:val="40"/>
        </w:rPr>
      </w:pPr>
    </w:p>
    <w:p w14:paraId="7A59F5D6" w14:textId="77777777" w:rsidR="00C564C0" w:rsidRPr="00ED5479" w:rsidRDefault="001D3640" w:rsidP="00C564C0">
      <w:pPr>
        <w:jc w:val="center"/>
        <w:rPr>
          <w:rFonts w:ascii="Verdana" w:hAnsi="Verdana" w:cs="Arial"/>
          <w:b/>
          <w:sz w:val="40"/>
          <w:szCs w:val="40"/>
        </w:rPr>
      </w:pPr>
      <w:r w:rsidRPr="00ED5479">
        <w:rPr>
          <w:rFonts w:ascii="Verdana" w:hAnsi="Verdana" w:cs="Arial"/>
          <w:b/>
          <w:sz w:val="40"/>
          <w:szCs w:val="40"/>
        </w:rPr>
        <w:t>TELECOM MAP</w:t>
      </w:r>
    </w:p>
    <w:p w14:paraId="6839163D" w14:textId="77777777" w:rsidR="00C564C0" w:rsidRPr="00C564C0" w:rsidRDefault="00C564C0" w:rsidP="00C564C0"/>
    <w:sectPr w:rsidR="00C564C0" w:rsidRPr="00C564C0" w:rsidSect="00D848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1440" w:bottom="720" w:left="180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88F9B5" w14:textId="77777777" w:rsidR="006D4427" w:rsidRDefault="006D4427">
      <w:r>
        <w:separator/>
      </w:r>
    </w:p>
  </w:endnote>
  <w:endnote w:type="continuationSeparator" w:id="0">
    <w:p w14:paraId="624F88E3" w14:textId="77777777" w:rsidR="006D4427" w:rsidRDefault="006D4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FED8E" w14:textId="77777777" w:rsidR="00BF6CCF" w:rsidRDefault="00BF6C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4F921" w14:textId="77777777" w:rsidR="00375910" w:rsidRDefault="00375910">
    <w:pPr>
      <w:spacing w:line="240" w:lineRule="exact"/>
    </w:pPr>
  </w:p>
  <w:p w14:paraId="52760F39" w14:textId="77777777" w:rsidR="00787AFF" w:rsidRDefault="00375910" w:rsidP="00787AFF"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</w:tabs>
      <w:spacing w:line="360" w:lineRule="auto"/>
      <w:jc w:val="both"/>
      <w:rPr>
        <w:rFonts w:ascii="Arial" w:hAnsi="Arial" w:cs="Arial"/>
        <w:sz w:val="17"/>
        <w:szCs w:val="17"/>
      </w:rPr>
    </w:pP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>ADVANCE \d2</w:instrText>
    </w:r>
    <w:r>
      <w:rPr>
        <w:rFonts w:ascii="Arial" w:hAnsi="Arial" w:cs="Arial"/>
        <w:sz w:val="20"/>
        <w:szCs w:val="20"/>
      </w:rPr>
      <w:fldChar w:fldCharType="end"/>
    </w:r>
  </w:p>
  <w:p w14:paraId="1632EC4E" w14:textId="77777777" w:rsidR="00375910" w:rsidRDefault="00375910" w:rsidP="00787AFF">
    <w:pPr>
      <w:tabs>
        <w:tab w:val="right" w:pos="9000"/>
      </w:tabs>
      <w:spacing w:line="360" w:lineRule="auto"/>
      <w:jc w:val="both"/>
      <w:rPr>
        <w:rFonts w:ascii="Arial" w:hAnsi="Arial" w:cs="Arial"/>
        <w:sz w:val="17"/>
        <w:szCs w:val="17"/>
      </w:rPr>
    </w:pPr>
    <w:r>
      <w:rPr>
        <w:rFonts w:ascii="Arial" w:hAnsi="Arial" w:cs="Arial"/>
        <w:sz w:val="17"/>
        <w:szCs w:val="17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18A535" w14:textId="77777777" w:rsidR="00BF6CCF" w:rsidRDefault="00BF6C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743DB1" w14:textId="77777777" w:rsidR="006D4427" w:rsidRDefault="006D4427">
      <w:r>
        <w:separator/>
      </w:r>
    </w:p>
  </w:footnote>
  <w:footnote w:type="continuationSeparator" w:id="0">
    <w:p w14:paraId="75128593" w14:textId="77777777" w:rsidR="006D4427" w:rsidRDefault="006D4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E5261" w14:textId="77777777" w:rsidR="00BF6CCF" w:rsidRDefault="00BF6C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A05BE" w14:textId="77777777" w:rsidR="004F5428" w:rsidRDefault="00C564C0" w:rsidP="004F5428">
    <w:pPr>
      <w:tabs>
        <w:tab w:val="center" w:pos="4860"/>
        <w:tab w:val="right" w:pos="9360"/>
      </w:tabs>
      <w:ind w:left="360"/>
      <w:jc w:val="center"/>
    </w:pPr>
    <w:r>
      <w:rPr>
        <w:rFonts w:ascii="Arial" w:hAnsi="Arial" w:cs="Arial"/>
        <w:noProof/>
        <w:sz w:val="16"/>
        <w:szCs w:val="16"/>
        <w:lang w:val="en-IN" w:eastAsia="en-IN" w:bidi="ar-SA"/>
      </w:rPr>
      <w:drawing>
        <wp:anchor distT="0" distB="0" distL="114300" distR="114300" simplePos="0" relativeHeight="251658240" behindDoc="0" locked="0" layoutInCell="1" allowOverlap="1" wp14:anchorId="46962B97" wp14:editId="0A131979">
          <wp:simplePos x="0" y="0"/>
          <wp:positionH relativeFrom="column">
            <wp:posOffset>-603885</wp:posOffset>
          </wp:positionH>
          <wp:positionV relativeFrom="paragraph">
            <wp:posOffset>-152400</wp:posOffset>
          </wp:positionV>
          <wp:extent cx="1146810" cy="38163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810" cy="381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14:paraId="07ECA83A" w14:textId="061BC67B" w:rsidR="004F5428" w:rsidRDefault="004F5428" w:rsidP="004F5428">
    <w:pPr>
      <w:tabs>
        <w:tab w:val="center" w:pos="4860"/>
        <w:tab w:val="right" w:pos="9360"/>
      </w:tabs>
      <w:ind w:left="36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Power Grid Corporation of India Ltd.</w:t>
    </w:r>
  </w:p>
  <w:p w14:paraId="1CFE6A30" w14:textId="77777777" w:rsidR="004F5428" w:rsidRDefault="004F5428" w:rsidP="004F5428">
    <w:pPr>
      <w:tabs>
        <w:tab w:val="center" w:pos="4860"/>
        <w:tab w:val="right" w:pos="9360"/>
      </w:tabs>
      <w:ind w:left="36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Building of an exclusive dedicated Telecom Network for NTAMC</w:t>
    </w:r>
  </w:p>
  <w:p w14:paraId="673C7C9A" w14:textId="6D77183E" w:rsidR="004F5428" w:rsidRDefault="004F5428" w:rsidP="004F5428">
    <w:pPr>
      <w:pBdr>
        <w:bottom w:val="single" w:sz="6" w:space="1" w:color="auto"/>
      </w:pBdr>
      <w:tabs>
        <w:tab w:val="center" w:pos="4860"/>
        <w:tab w:val="right" w:pos="9360"/>
      </w:tabs>
      <w:ind w:left="360"/>
      <w:jc w:val="center"/>
      <w:rPr>
        <w:rFonts w:ascii="Arial" w:hAnsi="Arial" w:cs="Arial"/>
        <w:b/>
        <w:bCs/>
        <w:sz w:val="16"/>
        <w:szCs w:val="16"/>
      </w:rPr>
    </w:pPr>
    <w:r>
      <w:rPr>
        <w:rFonts w:ascii="Arial" w:hAnsi="Arial" w:cs="Arial"/>
        <w:sz w:val="16"/>
        <w:szCs w:val="16"/>
      </w:rPr>
      <w:t xml:space="preserve">Volume II - Technical Specification for </w:t>
    </w:r>
    <w:r w:rsidRPr="00C86ADE">
      <w:rPr>
        <w:rFonts w:ascii="Arial" w:hAnsi="Arial" w:cs="Arial"/>
        <w:b/>
        <w:bCs/>
        <w:sz w:val="16"/>
        <w:szCs w:val="16"/>
      </w:rPr>
      <w:t>Telecom Equipment Package for NTAMC Network</w:t>
    </w:r>
  </w:p>
  <w:p w14:paraId="0CE9F2FF" w14:textId="77777777" w:rsidR="004F5428" w:rsidRDefault="004F5428" w:rsidP="004F5428">
    <w:pPr>
      <w:pBdr>
        <w:bottom w:val="single" w:sz="6" w:space="1" w:color="auto"/>
      </w:pBdr>
      <w:tabs>
        <w:tab w:val="center" w:pos="4860"/>
        <w:tab w:val="right" w:pos="9360"/>
      </w:tabs>
      <w:ind w:left="360"/>
      <w:jc w:val="center"/>
      <w:rPr>
        <w:rFonts w:ascii="Arial" w:hAnsi="Arial" w:cs="Arial"/>
        <w:b/>
        <w:sz w:val="16"/>
        <w:szCs w:val="16"/>
      </w:rPr>
    </w:pPr>
  </w:p>
  <w:p w14:paraId="4969733F" w14:textId="77777777" w:rsidR="004F5428" w:rsidRDefault="004F5428" w:rsidP="004F5428">
    <w:pPr>
      <w:tabs>
        <w:tab w:val="center" w:pos="4860"/>
        <w:tab w:val="right" w:pos="9360"/>
      </w:tabs>
      <w:ind w:left="360"/>
      <w:jc w:val="both"/>
    </w:pPr>
  </w:p>
  <w:p w14:paraId="5FB5D5E9" w14:textId="77777777" w:rsidR="00C564C0" w:rsidRDefault="00C564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86B983" w14:textId="77777777" w:rsidR="00BF6CCF" w:rsidRDefault="00BF6C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name w:val="2"/>
    <w:lvl w:ilvl="0">
      <w:start w:val="1"/>
      <w:numFmt w:val="decimal"/>
      <w:lvlText w:val="H"/>
      <w:lvlJc w:val="left"/>
    </w:lvl>
    <w:lvl w:ilvl="1">
      <w:start w:val="1"/>
      <w:numFmt w:val="decimal"/>
      <w:lvlText w:val="H-%2"/>
      <w:lvlJc w:val="left"/>
    </w:lvl>
    <w:lvl w:ilvl="2">
      <w:start w:val="1"/>
      <w:numFmt w:val="decimal"/>
      <w:lvlText w:val="H-%2.%3"/>
      <w:lvlJc w:val="left"/>
    </w:lvl>
    <w:lvl w:ilvl="3">
      <w:start w:val="1"/>
      <w:numFmt w:val="decimal"/>
      <w:lvlText w:val="H-%2.%3.%4"/>
      <w:lvlJc w:val="left"/>
    </w:lvl>
    <w:lvl w:ilvl="4">
      <w:start w:val="1"/>
      <w:numFmt w:val="decimal"/>
      <w:lvlText w:val="H-%2.%3.%4.%5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Letter"/>
      <w:lvlText w:val="(%7)"/>
      <w:lvlJc w:val="left"/>
    </w:lvl>
    <w:lvl w:ilvl="7">
      <w:start w:val="1"/>
      <w:numFmt w:val="decimal"/>
      <w:lvlText w:val="(%8)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000002"/>
    <w:multiLevelType w:val="multilevel"/>
    <w:tmpl w:val="00000000"/>
    <w:name w:val="5"/>
    <w:lvl w:ilvl="0">
      <w:start w:val="1"/>
      <w:numFmt w:val="decimal"/>
      <w:lvlText w:val="2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0000003"/>
    <w:multiLevelType w:val="singleLevel"/>
    <w:tmpl w:val="4218DD3E"/>
    <w:lvl w:ilvl="0">
      <w:start w:val="1"/>
      <w:numFmt w:val="decimal"/>
      <w:pStyle w:val="1"/>
      <w:lvlText w:val="%1."/>
      <w:lvlJc w:val="left"/>
      <w:pPr>
        <w:tabs>
          <w:tab w:val="num" w:pos="600"/>
        </w:tabs>
      </w:pPr>
      <w:rPr>
        <w:rFonts w:ascii="Arial" w:hAnsi="Arial"/>
        <w:sz w:val="20"/>
        <w:szCs w:val="20"/>
      </w:rPr>
    </w:lvl>
  </w:abstractNum>
  <w:abstractNum w:abstractNumId="3" w15:restartNumberingAfterBreak="0">
    <w:nsid w:val="00000004"/>
    <w:multiLevelType w:val="multilevel"/>
    <w:tmpl w:val="00000000"/>
    <w:name w:val="6"/>
    <w:lvl w:ilvl="0">
      <w:start w:val="1"/>
      <w:numFmt w:val="decimal"/>
      <w:lvlText w:val="4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0000005"/>
    <w:multiLevelType w:val="multilevel"/>
    <w:tmpl w:val="00000000"/>
    <w:name w:val="5"/>
    <w:lvl w:ilvl="0">
      <w:start w:val="1"/>
      <w:numFmt w:val="decimal"/>
      <w:lvlText w:val="2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0000006"/>
    <w:multiLevelType w:val="multilevel"/>
    <w:tmpl w:val="00000000"/>
    <w:name w:val="2"/>
    <w:lvl w:ilvl="0">
      <w:start w:val="1"/>
      <w:numFmt w:val="decimal"/>
      <w:lvlText w:val="H"/>
      <w:lvlJc w:val="left"/>
    </w:lvl>
    <w:lvl w:ilvl="1">
      <w:start w:val="1"/>
      <w:numFmt w:val="decimal"/>
      <w:lvlText w:val="H-%2"/>
      <w:lvlJc w:val="left"/>
    </w:lvl>
    <w:lvl w:ilvl="2">
      <w:start w:val="1"/>
      <w:numFmt w:val="decimal"/>
      <w:lvlText w:val="H-%2.%3"/>
      <w:lvlJc w:val="left"/>
    </w:lvl>
    <w:lvl w:ilvl="3">
      <w:start w:val="1"/>
      <w:numFmt w:val="decimal"/>
      <w:lvlText w:val="H-%2.%3.%4"/>
      <w:lvlJc w:val="left"/>
    </w:lvl>
    <w:lvl w:ilvl="4">
      <w:start w:val="1"/>
      <w:numFmt w:val="decimal"/>
      <w:lvlText w:val="H-%2.%3.%4.%5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Letter"/>
      <w:lvlText w:val="(%7)"/>
      <w:lvlJc w:val="left"/>
    </w:lvl>
    <w:lvl w:ilvl="7">
      <w:start w:val="1"/>
      <w:numFmt w:val="decimal"/>
      <w:lvlText w:val="(%8)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0000007"/>
    <w:multiLevelType w:val="multilevel"/>
    <w:tmpl w:val="00000000"/>
    <w:name w:val="5"/>
    <w:lvl w:ilvl="0">
      <w:start w:val="1"/>
      <w:numFmt w:val="decimal"/>
      <w:lvlText w:val="2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0000008"/>
    <w:multiLevelType w:val="multilevel"/>
    <w:tmpl w:val="00000000"/>
    <w:name w:val="5"/>
    <w:lvl w:ilvl="0">
      <w:start w:val="1"/>
      <w:numFmt w:val="decimal"/>
      <w:lvlText w:val="2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0000009"/>
    <w:multiLevelType w:val="multilevel"/>
    <w:tmpl w:val="00000000"/>
    <w:name w:val="5"/>
    <w:lvl w:ilvl="0">
      <w:start w:val="1"/>
      <w:numFmt w:val="decimal"/>
      <w:lvlText w:val="2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000000A"/>
    <w:multiLevelType w:val="multilevel"/>
    <w:tmpl w:val="00000000"/>
    <w:name w:val="6"/>
    <w:lvl w:ilvl="0">
      <w:start w:val="1"/>
      <w:numFmt w:val="decimal"/>
      <w:lvlText w:val="4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000000B"/>
    <w:multiLevelType w:val="multilevel"/>
    <w:tmpl w:val="00000000"/>
    <w:name w:val="5"/>
    <w:lvl w:ilvl="0">
      <w:start w:val="1"/>
      <w:numFmt w:val="decimal"/>
      <w:lvlText w:val="2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000000C"/>
    <w:multiLevelType w:val="multilevel"/>
    <w:tmpl w:val="00000000"/>
    <w:name w:val="6"/>
    <w:lvl w:ilvl="0">
      <w:start w:val="1"/>
      <w:numFmt w:val="decimal"/>
      <w:lvlText w:val="4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5565AF1"/>
    <w:multiLevelType w:val="hybridMultilevel"/>
    <w:tmpl w:val="199614B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5FD634A"/>
    <w:multiLevelType w:val="hybridMultilevel"/>
    <w:tmpl w:val="EE609C76"/>
    <w:lvl w:ilvl="0" w:tplc="C91E10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755DC3"/>
    <w:multiLevelType w:val="hybridMultilevel"/>
    <w:tmpl w:val="213097B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lvl w:ilvl="0">
        <w:start w:val="1"/>
        <w:numFmt w:val="decimal"/>
        <w:pStyle w:val="1"/>
        <w:lvlText w:val="%1."/>
        <w:lvlJc w:val="left"/>
        <w:rPr>
          <w:b/>
          <w:bCs/>
        </w:rPr>
      </w:lvl>
    </w:lvlOverride>
  </w:num>
  <w:num w:numId="2">
    <w:abstractNumId w:val="1"/>
  </w:num>
  <w:num w:numId="3">
    <w:abstractNumId w:val="3"/>
  </w:num>
  <w:num w:numId="4">
    <w:abstractNumId w:val="13"/>
  </w:num>
  <w:num w:numId="5">
    <w:abstractNumId w:val="14"/>
  </w:num>
  <w:num w:numId="6">
    <w:abstractNumId w:val="12"/>
  </w:num>
  <w:num w:numId="7">
    <w:abstractNumId w:val="2"/>
    <w:lvlOverride w:ilvl="0">
      <w:startOverride w:val="1"/>
      <w:lvl w:ilvl="0">
        <w:start w:val="1"/>
        <w:numFmt w:val="decimal"/>
        <w:pStyle w:val="1"/>
        <w:lvlText w:val="%1."/>
        <w:lvlJc w:val="left"/>
      </w:lvl>
    </w:lvlOverride>
  </w:num>
  <w:num w:numId="8">
    <w:abstractNumId w:val="2"/>
    <w:lvlOverride w:ilvl="0">
      <w:lvl w:ilvl="0">
        <w:start w:val="1"/>
        <w:numFmt w:val="decimal"/>
        <w:pStyle w:val="1"/>
        <w:lvlText w:val="%1."/>
        <w:lvlJc w:val="left"/>
      </w:lvl>
    </w:lvlOverride>
  </w:num>
  <w:num w:numId="9">
    <w:abstractNumId w:val="2"/>
    <w:lvlOverride w:ilvl="0">
      <w:lvl w:ilvl="0">
        <w:start w:val="1"/>
        <w:numFmt w:val="decimal"/>
        <w:pStyle w:val="1"/>
        <w:lvlText w:val="%1."/>
        <w:lvlJc w:val="left"/>
        <w:rPr>
          <w:b/>
          <w:bCs/>
        </w:rPr>
      </w:lvl>
    </w:lvlOverride>
  </w:num>
  <w:num w:numId="10">
    <w:abstractNumId w:val="2"/>
    <w:lvlOverride w:ilvl="0">
      <w:lvl w:ilvl="0">
        <w:start w:val="1"/>
        <w:numFmt w:val="decimal"/>
        <w:pStyle w:val="1"/>
        <w:lvlText w:val="%1."/>
        <w:lvlJc w:val="left"/>
        <w:rPr>
          <w:b/>
          <w:bCs/>
        </w:rPr>
      </w:lvl>
    </w:lvlOverride>
  </w:num>
  <w:num w:numId="11">
    <w:abstractNumId w:val="2"/>
    <w:lvlOverride w:ilvl="0">
      <w:lvl w:ilvl="0">
        <w:start w:val="1"/>
        <w:numFmt w:val="decimal"/>
        <w:pStyle w:val="1"/>
        <w:lvlText w:val="%1."/>
        <w:lvlJc w:val="left"/>
        <w:rPr>
          <w:b/>
          <w:bCs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4825"/>
    <w:rsid w:val="00011A84"/>
    <w:rsid w:val="00015F24"/>
    <w:rsid w:val="000329FB"/>
    <w:rsid w:val="000365FD"/>
    <w:rsid w:val="000463E8"/>
    <w:rsid w:val="00081F51"/>
    <w:rsid w:val="000A1903"/>
    <w:rsid w:val="000A374D"/>
    <w:rsid w:val="000B68BD"/>
    <w:rsid w:val="000C77C0"/>
    <w:rsid w:val="00106A26"/>
    <w:rsid w:val="0011089C"/>
    <w:rsid w:val="00110C56"/>
    <w:rsid w:val="001216F2"/>
    <w:rsid w:val="00141A0A"/>
    <w:rsid w:val="001646CF"/>
    <w:rsid w:val="0017138C"/>
    <w:rsid w:val="00184711"/>
    <w:rsid w:val="00192D32"/>
    <w:rsid w:val="00193BFF"/>
    <w:rsid w:val="001A6101"/>
    <w:rsid w:val="001B2F2E"/>
    <w:rsid w:val="001B4B06"/>
    <w:rsid w:val="001C6987"/>
    <w:rsid w:val="001D3640"/>
    <w:rsid w:val="00214E97"/>
    <w:rsid w:val="00216E97"/>
    <w:rsid w:val="002404AC"/>
    <w:rsid w:val="002556B0"/>
    <w:rsid w:val="002600EA"/>
    <w:rsid w:val="0026592C"/>
    <w:rsid w:val="002A3DBB"/>
    <w:rsid w:val="002B189A"/>
    <w:rsid w:val="002C504A"/>
    <w:rsid w:val="00313C31"/>
    <w:rsid w:val="00321E4C"/>
    <w:rsid w:val="003274C2"/>
    <w:rsid w:val="00334219"/>
    <w:rsid w:val="003644FA"/>
    <w:rsid w:val="00373D17"/>
    <w:rsid w:val="00375910"/>
    <w:rsid w:val="003D17C3"/>
    <w:rsid w:val="0041251E"/>
    <w:rsid w:val="00416FEE"/>
    <w:rsid w:val="00424A21"/>
    <w:rsid w:val="0042548F"/>
    <w:rsid w:val="00430280"/>
    <w:rsid w:val="00430D0A"/>
    <w:rsid w:val="00437311"/>
    <w:rsid w:val="004377CD"/>
    <w:rsid w:val="00445545"/>
    <w:rsid w:val="00450D1D"/>
    <w:rsid w:val="00466407"/>
    <w:rsid w:val="004B1303"/>
    <w:rsid w:val="004B6B8F"/>
    <w:rsid w:val="004B71D4"/>
    <w:rsid w:val="004C09A8"/>
    <w:rsid w:val="004D137F"/>
    <w:rsid w:val="004E51CE"/>
    <w:rsid w:val="004F5428"/>
    <w:rsid w:val="005040AF"/>
    <w:rsid w:val="00516D83"/>
    <w:rsid w:val="00530B35"/>
    <w:rsid w:val="005355E7"/>
    <w:rsid w:val="00541234"/>
    <w:rsid w:val="00552127"/>
    <w:rsid w:val="0059734F"/>
    <w:rsid w:val="005B7792"/>
    <w:rsid w:val="005E30BA"/>
    <w:rsid w:val="00622F04"/>
    <w:rsid w:val="00636012"/>
    <w:rsid w:val="00671354"/>
    <w:rsid w:val="00672D00"/>
    <w:rsid w:val="00684D9C"/>
    <w:rsid w:val="006B66DB"/>
    <w:rsid w:val="006B7E40"/>
    <w:rsid w:val="006C4483"/>
    <w:rsid w:val="006D4427"/>
    <w:rsid w:val="006D4DEC"/>
    <w:rsid w:val="006E3ADE"/>
    <w:rsid w:val="007165E9"/>
    <w:rsid w:val="007208E8"/>
    <w:rsid w:val="00736D45"/>
    <w:rsid w:val="00742667"/>
    <w:rsid w:val="007545F7"/>
    <w:rsid w:val="00754F63"/>
    <w:rsid w:val="00757BA3"/>
    <w:rsid w:val="00787AFF"/>
    <w:rsid w:val="007924B6"/>
    <w:rsid w:val="007A1BB7"/>
    <w:rsid w:val="007D2B06"/>
    <w:rsid w:val="007E365D"/>
    <w:rsid w:val="007E4DA8"/>
    <w:rsid w:val="00827425"/>
    <w:rsid w:val="00831CAA"/>
    <w:rsid w:val="00833DA9"/>
    <w:rsid w:val="008670D3"/>
    <w:rsid w:val="008B247A"/>
    <w:rsid w:val="008C7928"/>
    <w:rsid w:val="008E2917"/>
    <w:rsid w:val="008E3E00"/>
    <w:rsid w:val="008E63B4"/>
    <w:rsid w:val="008F0BEF"/>
    <w:rsid w:val="00930DA0"/>
    <w:rsid w:val="0093702A"/>
    <w:rsid w:val="00944808"/>
    <w:rsid w:val="009511E3"/>
    <w:rsid w:val="009644D5"/>
    <w:rsid w:val="009760DE"/>
    <w:rsid w:val="00980E55"/>
    <w:rsid w:val="00982291"/>
    <w:rsid w:val="00995B62"/>
    <w:rsid w:val="009D2E46"/>
    <w:rsid w:val="009E26DA"/>
    <w:rsid w:val="00A04E9A"/>
    <w:rsid w:val="00A25A74"/>
    <w:rsid w:val="00A26BDF"/>
    <w:rsid w:val="00A46576"/>
    <w:rsid w:val="00A6496A"/>
    <w:rsid w:val="00A747C3"/>
    <w:rsid w:val="00A86A1D"/>
    <w:rsid w:val="00AA1BC2"/>
    <w:rsid w:val="00AB45E5"/>
    <w:rsid w:val="00AE6A22"/>
    <w:rsid w:val="00AF5A7B"/>
    <w:rsid w:val="00B0394A"/>
    <w:rsid w:val="00B24FE9"/>
    <w:rsid w:val="00B809AE"/>
    <w:rsid w:val="00BC0D3D"/>
    <w:rsid w:val="00BF6CCF"/>
    <w:rsid w:val="00BF7923"/>
    <w:rsid w:val="00C214BF"/>
    <w:rsid w:val="00C44FC3"/>
    <w:rsid w:val="00C564C0"/>
    <w:rsid w:val="00C619B6"/>
    <w:rsid w:val="00C63669"/>
    <w:rsid w:val="00C843A4"/>
    <w:rsid w:val="00CB5578"/>
    <w:rsid w:val="00D06FCA"/>
    <w:rsid w:val="00D246C7"/>
    <w:rsid w:val="00D571C6"/>
    <w:rsid w:val="00D60142"/>
    <w:rsid w:val="00D642AE"/>
    <w:rsid w:val="00D71C03"/>
    <w:rsid w:val="00D82131"/>
    <w:rsid w:val="00D84825"/>
    <w:rsid w:val="00DA0F18"/>
    <w:rsid w:val="00DB3BC8"/>
    <w:rsid w:val="00DB70A2"/>
    <w:rsid w:val="00DC4719"/>
    <w:rsid w:val="00DD6852"/>
    <w:rsid w:val="00DD69C8"/>
    <w:rsid w:val="00DD7312"/>
    <w:rsid w:val="00DE0A81"/>
    <w:rsid w:val="00DF7964"/>
    <w:rsid w:val="00E011EB"/>
    <w:rsid w:val="00E3009B"/>
    <w:rsid w:val="00E31143"/>
    <w:rsid w:val="00E50721"/>
    <w:rsid w:val="00E75BB1"/>
    <w:rsid w:val="00EB373E"/>
    <w:rsid w:val="00EC6A6F"/>
    <w:rsid w:val="00ED100E"/>
    <w:rsid w:val="00ED5479"/>
    <w:rsid w:val="00EE50BE"/>
    <w:rsid w:val="00EF6293"/>
    <w:rsid w:val="00EF6672"/>
    <w:rsid w:val="00F5186C"/>
    <w:rsid w:val="00F63E44"/>
    <w:rsid w:val="00F8280F"/>
    <w:rsid w:val="00FA43A2"/>
    <w:rsid w:val="00FB0B5D"/>
    <w:rsid w:val="00FE2AE4"/>
    <w:rsid w:val="00FF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33C6E5F6"/>
  <w15:docId w15:val="{B6325D2B-97AA-4C21-A2FC-68D54ABDE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Courier" w:hAnsi="Courier" w:cs="Mangal"/>
      <w:sz w:val="24"/>
      <w:szCs w:val="24"/>
      <w:lang w:bidi="hi-IN"/>
    </w:rPr>
  </w:style>
  <w:style w:type="paragraph" w:styleId="Heading1">
    <w:name w:val="heading 1"/>
    <w:basedOn w:val="Normal"/>
    <w:next w:val="Normal"/>
    <w:qFormat/>
    <w:rsid w:val="00D848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character" w:customStyle="1" w:styleId="HeadingFont">
    <w:name w:val="$HeadingFont"/>
    <w:rPr>
      <w:rFonts w:ascii="Arial" w:hAnsi="Arial" w:cs="Arial"/>
      <w:b/>
      <w:bCs/>
      <w:sz w:val="20"/>
      <w:szCs w:val="20"/>
    </w:rPr>
  </w:style>
  <w:style w:type="paragraph" w:customStyle="1" w:styleId="1">
    <w:name w:val="1"/>
    <w:aliases w:val="2,3"/>
    <w:basedOn w:val="Normal"/>
    <w:pPr>
      <w:numPr>
        <w:numId w:val="1"/>
      </w:numPr>
    </w:pPr>
  </w:style>
  <w:style w:type="character" w:customStyle="1" w:styleId="11">
    <w:name w:val="11"/>
  </w:style>
  <w:style w:type="paragraph" w:styleId="Header">
    <w:name w:val="header"/>
    <w:basedOn w:val="Normal"/>
    <w:link w:val="HeaderChar"/>
    <w:uiPriority w:val="99"/>
    <w:rsid w:val="0074266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4266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B7E40"/>
  </w:style>
  <w:style w:type="numbering" w:customStyle="1" w:styleId="CurrentList1">
    <w:name w:val="Current List1"/>
    <w:rsid w:val="00EE50BE"/>
  </w:style>
  <w:style w:type="paragraph" w:customStyle="1" w:styleId="CharCharCharChar1CharCharCharCharCharChar">
    <w:name w:val="Char Char Char Char1 Char Char Char Char Char Char"/>
    <w:basedOn w:val="Normal"/>
    <w:rsid w:val="00DE0A81"/>
    <w:pPr>
      <w:widowControl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C564C0"/>
    <w:rPr>
      <w:rFonts w:ascii="Courier" w:hAnsi="Courier" w:cs="Mangal"/>
      <w:sz w:val="24"/>
      <w:szCs w:val="24"/>
      <w:lang w:bidi="hi-IN"/>
    </w:rPr>
  </w:style>
  <w:style w:type="paragraph" w:styleId="BalloonText">
    <w:name w:val="Balloon Text"/>
    <w:basedOn w:val="Normal"/>
    <w:link w:val="BalloonTextChar"/>
    <w:rsid w:val="00C564C0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rsid w:val="00C564C0"/>
    <w:rPr>
      <w:rFonts w:ascii="Tahoma" w:hAnsi="Tahoma" w:cs="Mangal"/>
      <w:sz w:val="16"/>
      <w:szCs w:val="1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powergrid</Company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Suhel</dc:creator>
  <cp:lastModifiedBy>Suhel Mohammad Khan {सुहेल मोहम्मद खान}</cp:lastModifiedBy>
  <cp:revision>10</cp:revision>
  <cp:lastPrinted>2021-07-19T09:43:00Z</cp:lastPrinted>
  <dcterms:created xsi:type="dcterms:W3CDTF">2020-04-20T10:01:00Z</dcterms:created>
  <dcterms:modified xsi:type="dcterms:W3CDTF">2021-07-19T09:45:00Z</dcterms:modified>
</cp:coreProperties>
</file>